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0B9E2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B77F9D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4B814FB" w14:textId="753B411D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509A84B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E8A072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04269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EE64007" w14:textId="77777777" w:rsidR="00EE567F" w:rsidRDefault="00EE567F" w:rsidP="00EE567F">
      <w:pPr>
        <w:spacing w:after="268"/>
        <w:ind w:right="-20"/>
      </w:pPr>
    </w:p>
    <w:p w14:paraId="3233165A" w14:textId="77777777" w:rsidR="00EE567F" w:rsidRDefault="00EE567F" w:rsidP="00EE567F">
      <w:pPr>
        <w:spacing w:after="268"/>
        <w:ind w:right="-20"/>
      </w:pPr>
    </w:p>
    <w:p w14:paraId="6CED395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3BCB470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596308A0" w14:textId="77777777" w:rsidR="00A20556" w:rsidRPr="00065327" w:rsidRDefault="0006532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ОСНОВЫ ТЕОРИИ НАДЕЖНОСТИ</w:t>
      </w:r>
    </w:p>
    <w:p w14:paraId="474EB718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1D2ECCF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3D399EB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7C4823E" w14:textId="77777777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3Подвижной состав железных дорог</w:t>
      </w:r>
    </w:p>
    <w:p w14:paraId="78C5755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4A345FC1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64A4967" w14:textId="77777777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AEEC989" w14:textId="77777777" w:rsidR="00A20556" w:rsidRDefault="006A48A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531062"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35B673C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338529A9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169BF5FD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838AA39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0E73934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18A5A55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3B82B93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6B6C5ED2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77E95E0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E48885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A272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0ABC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F7A62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AD29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1A90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3161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7F46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C961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A1F51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44ED1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4874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B7C5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2C5E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29BFF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B5DE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2DDB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4ED4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3365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D1EBD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520A4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5FFCF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79312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607F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FF071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C061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69BC1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61FF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8BD5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991F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615B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0349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1E328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8659A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2A8DB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C8AD5AE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5346342" w14:textId="667FEF75" w:rsidR="004521FE" w:rsidRPr="00BF6FF5" w:rsidRDefault="004521FE" w:rsidP="00452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FF5">
        <w:rPr>
          <w:rFonts w:ascii="Times New Roman" w:hAnsi="Times New Roman" w:cs="Times New Roman"/>
          <w:sz w:val="24"/>
          <w:szCs w:val="24"/>
        </w:rPr>
        <w:t>Форма промежуточной аттестации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B44E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зачет</w:t>
      </w:r>
      <w:r w:rsidR="00B44E93">
        <w:rPr>
          <w:rFonts w:ascii="Times New Roman" w:hAnsi="Times New Roman" w:cs="Times New Roman"/>
          <w:sz w:val="24"/>
          <w:szCs w:val="24"/>
        </w:rPr>
        <w:t xml:space="preserve"> с оценкой</w:t>
      </w:r>
      <w:r>
        <w:rPr>
          <w:rFonts w:ascii="Times New Roman" w:hAnsi="Times New Roman" w:cs="Times New Roman"/>
          <w:sz w:val="24"/>
          <w:szCs w:val="24"/>
        </w:rPr>
        <w:t xml:space="preserve"> (по очной форме обучения – 5 семестр, по заочной форме обучения – 3 курс).</w:t>
      </w:r>
    </w:p>
    <w:p w14:paraId="65D095F1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E153CE2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FCD6704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56D7290A" w14:textId="77777777" w:rsidTr="006A48A6">
        <w:trPr>
          <w:trHeight w:val="493"/>
        </w:trPr>
        <w:tc>
          <w:tcPr>
            <w:tcW w:w="5467" w:type="dxa"/>
          </w:tcPr>
          <w:p w14:paraId="65F5F824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283D684D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F5391" w:rsidRPr="009B4FAE" w14:paraId="0503FF2A" w14:textId="77777777" w:rsidTr="007F5391">
        <w:trPr>
          <w:trHeight w:val="1465"/>
        </w:trPr>
        <w:tc>
          <w:tcPr>
            <w:tcW w:w="5467" w:type="dxa"/>
            <w:vAlign w:val="center"/>
          </w:tcPr>
          <w:p w14:paraId="174E4106" w14:textId="77777777" w:rsidR="007F5391" w:rsidRPr="006A48A6" w:rsidRDefault="007F5391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904" w:type="dxa"/>
            <w:vAlign w:val="center"/>
          </w:tcPr>
          <w:p w14:paraId="3021353C" w14:textId="77777777" w:rsidR="007F5391" w:rsidRPr="006A48A6" w:rsidRDefault="007F5391" w:rsidP="007F539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ОПК-4.3 - </w:t>
            </w:r>
            <w:r w:rsidRPr="007F5391">
              <w:rPr>
                <w:rFonts w:ascii="Times New Roman" w:hAnsi="Times New Roman" w:cs="Times New Roman"/>
                <w:iCs/>
              </w:rPr>
              <w:t>Использует методы расчета показателей работы оборудования при проектировании и эксплуатации технических систем</w:t>
            </w:r>
          </w:p>
        </w:tc>
      </w:tr>
    </w:tbl>
    <w:p w14:paraId="0560A2DD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6754990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37F89D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ED7F750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7CB4778B" w14:textId="77777777" w:rsidTr="00C91FF6">
        <w:tc>
          <w:tcPr>
            <w:tcW w:w="3669" w:type="dxa"/>
          </w:tcPr>
          <w:p w14:paraId="7E379BB7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365DABA6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428ED5FF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0C4594" w:rsidRPr="009B4FAE" w14:paraId="5A521693" w14:textId="77777777" w:rsidTr="00C91FF6">
        <w:tc>
          <w:tcPr>
            <w:tcW w:w="3669" w:type="dxa"/>
            <w:vMerge w:val="restart"/>
          </w:tcPr>
          <w:p w14:paraId="325AFC85" w14:textId="77777777" w:rsidR="000C4594" w:rsidRPr="006A48A6" w:rsidRDefault="000C4594" w:rsidP="000C45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Start w:id="2" w:name="_Hlk68432599"/>
            <w:r w:rsidR="007F5391" w:rsidRPr="007F5391">
              <w:rPr>
                <w:rFonts w:ascii="Times New Roman" w:hAnsi="Times New Roman" w:cs="Times New Roman"/>
                <w:sz w:val="24"/>
                <w:szCs w:val="24"/>
              </w:rPr>
              <w:t>Использует методы расчета показателей работы оборудования при проектировании и эксплуатации технических систем</w:t>
            </w:r>
            <w:bookmarkEnd w:id="2"/>
          </w:p>
        </w:tc>
        <w:tc>
          <w:tcPr>
            <w:tcW w:w="4794" w:type="dxa"/>
          </w:tcPr>
          <w:p w14:paraId="679638E1" w14:textId="77777777" w:rsidR="000C4594" w:rsidRPr="00C91FF6" w:rsidRDefault="000C4594" w:rsidP="00303C6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ГОСТы по надежности технических объектов, основные положения теории надежности, основные методы расчета 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надежности на различных стадиях жизненного цикла</w:t>
            </w:r>
          </w:p>
        </w:tc>
        <w:tc>
          <w:tcPr>
            <w:tcW w:w="1908" w:type="dxa"/>
          </w:tcPr>
          <w:p w14:paraId="09110348" w14:textId="77777777" w:rsidR="000C4594" w:rsidRPr="009B4FAE" w:rsidRDefault="000C4594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3C6B">
              <w:rPr>
                <w:rFonts w:ascii="Times New Roman" w:hAnsi="Times New Roman"/>
                <w:sz w:val="20"/>
                <w:szCs w:val="20"/>
              </w:rPr>
              <w:t>Вопросы (1 – 10)</w:t>
            </w:r>
          </w:p>
          <w:p w14:paraId="6CB79814" w14:textId="77777777" w:rsidR="000C4594" w:rsidRPr="009B4FAE" w:rsidRDefault="000C4594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4594" w:rsidRPr="009B4FAE" w14:paraId="6068B32B" w14:textId="77777777" w:rsidTr="00C91FF6">
        <w:tc>
          <w:tcPr>
            <w:tcW w:w="3669" w:type="dxa"/>
            <w:vMerge/>
          </w:tcPr>
          <w:p w14:paraId="1A38E10B" w14:textId="77777777" w:rsidR="000C4594" w:rsidRPr="009B4FAE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131E1C18" w14:textId="77777777" w:rsidR="000C4594" w:rsidRPr="00C91FF6" w:rsidRDefault="000C4594" w:rsidP="000C459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="00071D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071D83" w:rsidRPr="00071D83">
              <w:rPr>
                <w:rFonts w:ascii="Times New Roman" w:hAnsi="Times New Roman" w:cs="Times New Roman"/>
                <w:iCs/>
                <w:sz w:val="24"/>
                <w:szCs w:val="24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52887EF" w14:textId="77777777" w:rsidR="000C4594" w:rsidRPr="00237209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7209">
              <w:rPr>
                <w:rFonts w:ascii="Times New Roman" w:hAnsi="Times New Roman"/>
                <w:sz w:val="20"/>
                <w:szCs w:val="20"/>
              </w:rPr>
              <w:t>Задания (1-</w:t>
            </w:r>
            <w:r w:rsidR="00416266">
              <w:rPr>
                <w:rFonts w:ascii="Times New Roman" w:hAnsi="Times New Roman"/>
                <w:sz w:val="20"/>
                <w:szCs w:val="20"/>
              </w:rPr>
              <w:t>6</w:t>
            </w:r>
            <w:r w:rsidRPr="0023720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EF38CAD" w14:textId="77777777" w:rsidR="000C4594" w:rsidRPr="00750024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0C4594" w:rsidRPr="009B4FAE" w14:paraId="77D628BA" w14:textId="77777777" w:rsidTr="00C91FF6">
        <w:tc>
          <w:tcPr>
            <w:tcW w:w="3669" w:type="dxa"/>
            <w:vMerge/>
          </w:tcPr>
          <w:p w14:paraId="2BAE6F3C" w14:textId="77777777" w:rsidR="000C4594" w:rsidRPr="009B4FAE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5DEE18E0" w14:textId="77777777" w:rsidR="000C4594" w:rsidRPr="00C91FF6" w:rsidRDefault="000C4594" w:rsidP="000C459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методами теории вероятностей и математической статистики для расчета единичных 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 xml:space="preserve">и комплексных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показателей надежности</w:t>
            </w:r>
          </w:p>
        </w:tc>
        <w:tc>
          <w:tcPr>
            <w:tcW w:w="1908" w:type="dxa"/>
          </w:tcPr>
          <w:p w14:paraId="123D3F8A" w14:textId="77777777" w:rsidR="000C4594" w:rsidRPr="00473E2C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3E2C">
              <w:rPr>
                <w:rFonts w:ascii="Times New Roman" w:hAnsi="Times New Roman"/>
                <w:sz w:val="20"/>
                <w:szCs w:val="20"/>
              </w:rPr>
              <w:t>Задания (1-</w:t>
            </w:r>
            <w:r w:rsidR="000A5903">
              <w:rPr>
                <w:rFonts w:ascii="Times New Roman" w:hAnsi="Times New Roman"/>
                <w:sz w:val="20"/>
                <w:szCs w:val="20"/>
              </w:rPr>
              <w:t>6</w:t>
            </w:r>
            <w:r w:rsidRPr="00473E2C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52BB55C4" w14:textId="77777777" w:rsidR="000C4594" w:rsidRPr="00750024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bookmarkEnd w:id="1"/>
    </w:tbl>
    <w:p w14:paraId="6DE55051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147313C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3387D5F" w14:textId="77777777" w:rsidR="00750024" w:rsidRDefault="00750024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592E96A7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B56694B" w14:textId="51CCB4FB" w:rsidR="00EB53E1" w:rsidRPr="007419C7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ED3D6A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D126046" w14:textId="77777777" w:rsidR="00EB53E1" w:rsidRPr="007419C7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5044B59" w14:textId="51163A3D" w:rsidR="00EB53E1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и/или размещение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6D085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0CB8127" w14:textId="77777777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A269DB1" w14:textId="21485FBE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РГР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167C780E" w14:textId="07086DE0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выполнение и защита РГР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40166204" w14:textId="696BCDF7" w:rsidR="00C91FF6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выполнение и размещение РГР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 w:rsidR="006D085F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 xml:space="preserve"> с последующей защитой посредств</w:t>
      </w:r>
      <w:r w:rsidR="00386F49">
        <w:rPr>
          <w:rFonts w:ascii="Times New Roman" w:eastAsia="Times New Roman" w:hAnsi="Times New Roman"/>
          <w:sz w:val="24"/>
          <w:szCs w:val="24"/>
        </w:rPr>
        <w:t>о</w:t>
      </w:r>
      <w:r>
        <w:rPr>
          <w:rFonts w:ascii="Times New Roman" w:eastAsia="Times New Roman" w:hAnsi="Times New Roman"/>
          <w:sz w:val="24"/>
          <w:szCs w:val="24"/>
        </w:rPr>
        <w:t>м ресурсов ЭИОС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5BAFE62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1BDC1A7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7BB0B85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DB5BDB6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03BEB7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5C6550E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4B9E5E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386F4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4AB5DDBB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E0830B7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CFBECF6" w14:textId="77777777" w:rsidTr="006459F1">
        <w:tc>
          <w:tcPr>
            <w:tcW w:w="3018" w:type="dxa"/>
          </w:tcPr>
          <w:p w14:paraId="5B41B7E4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033896C0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4CA7EC40" w14:textId="77777777" w:rsidTr="006459F1">
        <w:tc>
          <w:tcPr>
            <w:tcW w:w="3018" w:type="dxa"/>
          </w:tcPr>
          <w:p w14:paraId="57BE6F76" w14:textId="77777777" w:rsidR="00560597" w:rsidRPr="00B24C1F" w:rsidRDefault="00386F49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</w:t>
            </w:r>
            <w:r w:rsidR="004162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16266" w:rsidRPr="007F5391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7579" w:type="dxa"/>
          </w:tcPr>
          <w:p w14:paraId="3FC6E765" w14:textId="77777777" w:rsidR="00560597" w:rsidRPr="00386F49" w:rsidRDefault="00386F49" w:rsidP="0093155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416266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ГОСТы по надежности технических объектов, основные положения теории надежности, основные методы расчета </w:t>
            </w:r>
            <w:r w:rsidR="0041626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  <w:r w:rsidR="00416266" w:rsidRPr="00CB36E6">
              <w:rPr>
                <w:rFonts w:ascii="Times New Roman" w:hAnsi="Times New Roman" w:cs="Times New Roman"/>
                <w:sz w:val="24"/>
                <w:szCs w:val="24"/>
              </w:rPr>
              <w:t>надежности на различных стадиях жизненного цикла</w:t>
            </w:r>
          </w:p>
        </w:tc>
      </w:tr>
      <w:tr w:rsidR="002103AC" w:rsidRPr="006459F1" w14:paraId="27C998D9" w14:textId="77777777" w:rsidTr="00656EE5">
        <w:trPr>
          <w:trHeight w:val="742"/>
        </w:trPr>
        <w:tc>
          <w:tcPr>
            <w:tcW w:w="10597" w:type="dxa"/>
            <w:gridSpan w:val="2"/>
          </w:tcPr>
          <w:p w14:paraId="611F35EE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0564CDC5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1. Укажите, какие из названных свойств характеризуют надежность технических объектов:</w:t>
            </w:r>
          </w:p>
          <w:p w14:paraId="0736BE0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долговечность;</w:t>
            </w:r>
          </w:p>
          <w:p w14:paraId="5A250CF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сохраняемость;</w:t>
            </w:r>
          </w:p>
          <w:p w14:paraId="5A6FA504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восстанавливаемость;</w:t>
            </w:r>
          </w:p>
          <w:p w14:paraId="081A6E43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–контролепригодность;</w:t>
            </w:r>
          </w:p>
          <w:p w14:paraId="7904B1B7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5 –ремонтопригодность.</w:t>
            </w:r>
          </w:p>
          <w:p w14:paraId="4422AE38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2. Выберите невозможное техническое состояние:</w:t>
            </w:r>
          </w:p>
          <w:p w14:paraId="0182743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неисправное и неработоспособное;</w:t>
            </w:r>
          </w:p>
          <w:p w14:paraId="04B000C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исправное и неработоспособное;</w:t>
            </w:r>
          </w:p>
          <w:p w14:paraId="6F1978C6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исправное и работоспособное;</w:t>
            </w:r>
          </w:p>
          <w:p w14:paraId="3F3B4404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неисправное и работоспособное.</w:t>
            </w:r>
          </w:p>
          <w:p w14:paraId="5FAD203F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3. Укажите показатели, характеризующие безотказность объектов в теории надежности:</w:t>
            </w:r>
          </w:p>
          <w:p w14:paraId="0FBB0614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вероятность отказа;</w:t>
            </w:r>
          </w:p>
          <w:p w14:paraId="14E4E40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параметр потока отказов;</w:t>
            </w:r>
          </w:p>
          <w:p w14:paraId="2C0D250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средний срок службы;</w:t>
            </w:r>
          </w:p>
          <w:p w14:paraId="0F517B3F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интенсивность восстановления работоспособного состояния.</w:t>
            </w:r>
          </w:p>
          <w:p w14:paraId="43F1D83C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4. Средний срок службы – это:</w:t>
            </w:r>
          </w:p>
          <w:p w14:paraId="3001400D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показатель экономичности;</w:t>
            </w:r>
          </w:p>
          <w:p w14:paraId="3B030CC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показатель долговечности;</w:t>
            </w:r>
          </w:p>
          <w:p w14:paraId="7F0E6198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показатель безотказности;</w:t>
            </w:r>
          </w:p>
          <w:p w14:paraId="65C2F79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показатель эффективности.</w:t>
            </w:r>
          </w:p>
          <w:p w14:paraId="03A1EB06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5. Коэффициент готовности характеризует:</w:t>
            </w:r>
          </w:p>
          <w:p w14:paraId="75C2065D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–сохраняемость;</w:t>
            </w:r>
          </w:p>
          <w:p w14:paraId="2F7B1F0A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долговечность;</w:t>
            </w:r>
          </w:p>
          <w:p w14:paraId="216282D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безотказность;</w:t>
            </w:r>
          </w:p>
          <w:p w14:paraId="5B428BD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ремонтопригодность.</w:t>
            </w:r>
          </w:p>
          <w:p w14:paraId="22FC4646" w14:textId="77777777" w:rsidR="008F218C" w:rsidRPr="008F218C" w:rsidRDefault="008F218C" w:rsidP="008F218C">
            <w:pPr>
              <w:pStyle w:val="a8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6. Свойство объекта сохранять во времени в установленных пределах значения всех параметров, характеризующих его способность выполнять требуемые функции в заданных режимах и условиях применения по назначению, ТО и ТР, хранения и транспортирования называется:</w:t>
            </w:r>
          </w:p>
          <w:p w14:paraId="4320AC9E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эффективность;</w:t>
            </w:r>
          </w:p>
          <w:p w14:paraId="578B044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2 - производительность;</w:t>
            </w:r>
          </w:p>
          <w:p w14:paraId="0B304B06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ремонтопригодность;</w:t>
            </w:r>
          </w:p>
          <w:p w14:paraId="56BAEB3D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надежность.</w:t>
            </w:r>
          </w:p>
          <w:p w14:paraId="5BDF56A1" w14:textId="77777777" w:rsidR="008F218C" w:rsidRPr="008F218C" w:rsidRDefault="008F218C" w:rsidP="008F218C">
            <w:pPr>
              <w:pStyle w:val="a8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lastRenderedPageBreak/>
              <w:t>7. Переход элемента в неисправное состояние без потери работоспособного состояния – это:</w:t>
            </w:r>
          </w:p>
          <w:p w14:paraId="220B45A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отказ;</w:t>
            </w:r>
          </w:p>
          <w:p w14:paraId="257C692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выход из строя;</w:t>
            </w:r>
          </w:p>
          <w:p w14:paraId="30DB6B5E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–дефект;</w:t>
            </w:r>
          </w:p>
          <w:p w14:paraId="6CB2B955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повреждение.</w:t>
            </w:r>
          </w:p>
          <w:p w14:paraId="1F7CD6F6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8. Сохраняемость в основном характеризует объекты в режимах:</w:t>
            </w:r>
          </w:p>
          <w:p w14:paraId="134F503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применения по назначению;</w:t>
            </w:r>
          </w:p>
          <w:p w14:paraId="64C443D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транспортирования;</w:t>
            </w:r>
          </w:p>
          <w:p w14:paraId="586A5E8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–ТО и ТР;</w:t>
            </w:r>
          </w:p>
          <w:p w14:paraId="03B8297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хранения.</w:t>
            </w:r>
          </w:p>
          <w:p w14:paraId="4B1BB9AF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8F218C">
              <w:rPr>
                <w:rFonts w:ascii="Times New Roman" w:hAnsi="Times New Roman"/>
                <w:i/>
                <w:sz w:val="24"/>
                <w:szCs w:val="24"/>
              </w:rPr>
              <w:t>Свойство объекта сохранять значения показателей безотказности, ремонтопригодности и долговечности в течение установленного времени хранения или транспортирования называется:</w:t>
            </w:r>
          </w:p>
          <w:p w14:paraId="01AF474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1 - надежность;</w:t>
            </w:r>
          </w:p>
          <w:p w14:paraId="3C4EBE1F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2 - восстанавливаемость;</w:t>
            </w:r>
          </w:p>
          <w:p w14:paraId="33E075BE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3 - сохранность;</w:t>
            </w:r>
          </w:p>
          <w:p w14:paraId="4511D9A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сохраняемость;</w:t>
            </w:r>
          </w:p>
          <w:p w14:paraId="58D6ECFF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5 - экономичность.</w:t>
            </w:r>
          </w:p>
          <w:p w14:paraId="484EE7F9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8F218C">
              <w:rPr>
                <w:rFonts w:ascii="Times New Roman" w:hAnsi="Times New Roman"/>
                <w:i/>
                <w:sz w:val="24"/>
                <w:szCs w:val="24"/>
              </w:rPr>
              <w:t>Состояние объекта, при котором его дальнейшее применение по назначению недопустимо или нецелесообразно, либо восстановление его работоспособного состояния невозможно или нецелесообразно называется</w:t>
            </w:r>
            <w:r w:rsidRPr="008F218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6262688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неисправное;</w:t>
            </w:r>
          </w:p>
          <w:p w14:paraId="50A0F88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неработоспособное;</w:t>
            </w:r>
          </w:p>
          <w:p w14:paraId="4A6B8466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неисправное и работоспособное;</w:t>
            </w:r>
          </w:p>
          <w:p w14:paraId="19C314B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предельное.</w:t>
            </w:r>
          </w:p>
          <w:p w14:paraId="6BFEC49D" w14:textId="77777777" w:rsidR="00033AE0" w:rsidRPr="00033AE0" w:rsidRDefault="00033AE0" w:rsidP="008F218C">
            <w:pPr>
              <w:shd w:val="clear" w:color="auto" w:fill="FFFFFF"/>
              <w:ind w:left="795"/>
              <w:rPr>
                <w:sz w:val="28"/>
                <w:szCs w:val="28"/>
              </w:rPr>
            </w:pPr>
          </w:p>
        </w:tc>
      </w:tr>
    </w:tbl>
    <w:p w14:paraId="7BF9803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DB7BCF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CD8BEDE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21F4FE0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576009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1677D33A" w14:textId="77777777" w:rsidTr="00E17522">
        <w:tc>
          <w:tcPr>
            <w:tcW w:w="2910" w:type="dxa"/>
          </w:tcPr>
          <w:p w14:paraId="2647F65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1C2BA7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2D1A45D4" w14:textId="77777777" w:rsidTr="00E17522">
        <w:tc>
          <w:tcPr>
            <w:tcW w:w="2910" w:type="dxa"/>
          </w:tcPr>
          <w:tbl>
            <w:tblPr>
              <w:tblStyle w:val="aa"/>
              <w:tblpPr w:leftFromText="180" w:rightFromText="180" w:vertAnchor="text" w:horzAnchor="margin" w:tblpX="216" w:tblpY="161"/>
              <w:tblW w:w="0" w:type="auto"/>
              <w:tblLook w:val="04A0" w:firstRow="1" w:lastRow="0" w:firstColumn="1" w:lastColumn="0" w:noHBand="0" w:noVBand="1"/>
            </w:tblPr>
            <w:tblGrid>
              <w:gridCol w:w="2684"/>
            </w:tblGrid>
            <w:tr w:rsidR="00416266" w:rsidRPr="00B24C1F" w14:paraId="297D8A4C" w14:textId="77777777" w:rsidTr="00E055C2">
              <w:tc>
                <w:tcPr>
                  <w:tcW w:w="3018" w:type="dxa"/>
                </w:tcPr>
                <w:p w14:paraId="0DEF1ECE" w14:textId="77777777" w:rsidR="00416266" w:rsidRPr="00B24C1F" w:rsidRDefault="00416266" w:rsidP="00416266">
                  <w:pPr>
                    <w:jc w:val="both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CB36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ОПК-4.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Pr="007F53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Использует методы расчета показателей работы оборудования при проектировании и эксплуатации технических систем</w:t>
                  </w:r>
                </w:p>
              </w:tc>
            </w:tr>
          </w:tbl>
          <w:p w14:paraId="502F47B2" w14:textId="77777777" w:rsidR="00935ED2" w:rsidRPr="007B1CB2" w:rsidRDefault="00935ED2" w:rsidP="00935ED2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40DE5972" w14:textId="77777777" w:rsidR="00935ED2" w:rsidRDefault="007B1CB2" w:rsidP="00082FF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416266" w:rsidRPr="00071D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рассчитывать показатели надежности технических объектов с использованием статистических и аналитических методов</w:t>
            </w:r>
            <w:r w:rsidR="0041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35ED2" w:rsidRPr="006459F1" w14:paraId="560B0666" w14:textId="77777777" w:rsidTr="00E5351E">
        <w:trPr>
          <w:trHeight w:val="419"/>
        </w:trPr>
        <w:tc>
          <w:tcPr>
            <w:tcW w:w="10632" w:type="dxa"/>
            <w:gridSpan w:val="2"/>
          </w:tcPr>
          <w:p w14:paraId="63F5A091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611DD09C" w14:textId="77777777" w:rsidR="00F604D3" w:rsidRDefault="000223C3" w:rsidP="00315440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 w:rsidR="00F604D3">
              <w:rPr>
                <w:rFonts w:ascii="Times New Roman" w:hAnsi="Times New Roman" w:cs="Times New Roman"/>
                <w:b/>
                <w:i/>
                <w:u w:val="single"/>
              </w:rPr>
              <w:t>1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Партия из 50 однотипных объектов находилась под наблюдением и был получен массив значений наработок до отказа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>. Необходимо определить значения статистической вероятности безотказной работы для заданной наработки и статистической вероятности отказа для той же наработки.</w:t>
            </w:r>
          </w:p>
          <w:p w14:paraId="4FD8ED21" w14:textId="77777777" w:rsidR="001F2157" w:rsidRDefault="000223C3" w:rsidP="00315440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 w:rsidRPr="00F604D3">
              <w:rPr>
                <w:rFonts w:ascii="Times New Roman" w:hAnsi="Times New Roman" w:cs="Times New Roman"/>
              </w:rPr>
              <w:t>2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Партия из 50 однотипных объектов находилась под наблюдением и был получен массив значений наработок до отказа. Необходимо определить среднюю наработку до отказа для такого типа объектов, используя два метода: метод прямых вычислений и метод разложения в статистический ряд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>, а также оценить относительную погрешность расчетов вторым методом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</w:p>
          <w:p w14:paraId="500DD983" w14:textId="77777777" w:rsidR="00F604D3" w:rsidRDefault="000223C3" w:rsidP="0031544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Задание№</w:t>
            </w:r>
            <w:r w:rsidRPr="00F604D3">
              <w:rPr>
                <w:rFonts w:ascii="Times New Roman" w:hAnsi="Times New Roman" w:cs="Times New Roman"/>
              </w:rPr>
              <w:t>3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Подсистема состоит из пяти постоян</w:t>
            </w:r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 нагруженных элементов, в процессе наблюдения за которыми были получены массивы наработок 50 однотипных элементов до отказа. Работоспособное состояние подсистемы проверяется с использованием глобального теста, затраты на проведение которого в зависимости от номера варианта приведены в таблице. Априорные вероятности безотказной работы элементов необходимо рассчитать для заданной в зависимости от номера варианта наработки Т</w:t>
            </w:r>
            <w:r w:rsidR="00F604D3" w:rsidRPr="00F604D3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н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В случае наличия в подсистеме отказавших элементов их работоспособное состояние проверяется непересекающимися </w:t>
            </w:r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элементарными 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тестами, затраты на 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проведение которых приведены в таблице в зависимости от номера варианта. Определить, сколько времени потребуется на отыскание всех отказавших элементов, если в результате таковыми окажутся элементы, приведенные в таблице </w:t>
            </w:r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>по номеру варианта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3E5E5E37" w14:textId="77777777" w:rsidR="00416266" w:rsidRPr="0065024B" w:rsidRDefault="00416266" w:rsidP="00416266">
            <w:pPr>
              <w:pStyle w:val="af6"/>
              <w:ind w:left="0" w:right="0"/>
            </w:pPr>
            <w:r w:rsidRPr="00315440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Зада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ние</w:t>
            </w:r>
            <w:r w:rsidRPr="00315440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 xml:space="preserve"> №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4</w:t>
            </w:r>
            <w:r w:rsidRPr="0065024B">
              <w:rPr>
                <w:sz w:val="22"/>
                <w:szCs w:val="22"/>
                <w:u w:val="single"/>
              </w:rPr>
              <w:t xml:space="preserve"> </w:t>
            </w:r>
            <w:r w:rsidRPr="00315440">
              <w:rPr>
                <w:sz w:val="22"/>
                <w:szCs w:val="22"/>
              </w:rPr>
              <w:t>Задана структурная схема надежности</w:t>
            </w:r>
            <w:r>
              <w:rPr>
                <w:sz w:val="22"/>
                <w:szCs w:val="22"/>
              </w:rPr>
              <w:t>, на которой указаны априорные вероятности безотказной работы как постоянно нагруженных, так и резервных элементов схемы. Необходимо определить вероятность безотказной работы системы без резервирования и с резервированием, используя приемы преобразования схем структурной надежности.</w:t>
            </w:r>
          </w:p>
          <w:p w14:paraId="455145D6" w14:textId="77777777" w:rsidR="00416266" w:rsidRPr="00237209" w:rsidRDefault="00416266" w:rsidP="00416266">
            <w:pPr>
              <w:pStyle w:val="af6"/>
              <w:ind w:left="0" w:right="0"/>
            </w:pPr>
            <w:r w:rsidRPr="00237209">
              <w:rPr>
                <w:b/>
                <w:i/>
                <w:sz w:val="22"/>
                <w:szCs w:val="22"/>
                <w:u w:val="single"/>
              </w:rPr>
              <w:t>Зада</w:t>
            </w:r>
            <w:r>
              <w:rPr>
                <w:b/>
                <w:i/>
                <w:sz w:val="22"/>
                <w:szCs w:val="22"/>
                <w:u w:val="single"/>
              </w:rPr>
              <w:t>ние</w:t>
            </w:r>
            <w:r w:rsidRPr="00237209">
              <w:rPr>
                <w:b/>
                <w:i/>
                <w:sz w:val="22"/>
                <w:szCs w:val="22"/>
                <w:u w:val="single"/>
              </w:rPr>
              <w:t xml:space="preserve"> №</w:t>
            </w:r>
            <w:r>
              <w:rPr>
                <w:b/>
                <w:i/>
                <w:sz w:val="22"/>
                <w:szCs w:val="22"/>
                <w:u w:val="single"/>
              </w:rPr>
              <w:t>5</w:t>
            </w:r>
            <w:r w:rsidRPr="0065024B"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 данным эксплуатации о межремонтных пробегах, а также о простоях технических объектов в соответствующих видах технического обслуживания и текущих ремонтах необходимо определить комплексные показатели надежности такого рода объектов: коэффициент готовности, коэффициент использования и коэффициент простоя.</w:t>
            </w:r>
          </w:p>
          <w:p w14:paraId="59F1051F" w14:textId="77777777" w:rsidR="00416266" w:rsidRPr="009C2849" w:rsidRDefault="00416266" w:rsidP="0041626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>Зада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ние</w:t>
            </w: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6</w:t>
            </w: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Используя данные эксплуатации о пробегах до отказа узла локомотива необходимо определить интенсивность отказа для заданного интервала наработки, а также рассчитать вероятность безотказной работы на заданном интервале наработки при условии, что в этом интервале узел находится в периоде нормальной эксплуатации.</w:t>
            </w:r>
          </w:p>
          <w:p w14:paraId="0E5E6310" w14:textId="77777777" w:rsidR="0065024B" w:rsidRPr="00E5351E" w:rsidRDefault="000223C3" w:rsidP="00237209">
            <w:pPr>
              <w:pStyle w:val="210"/>
              <w:spacing w:line="240" w:lineRule="auto"/>
              <w:ind w:left="720" w:firstLine="0"/>
              <w:rPr>
                <w:sz w:val="22"/>
                <w:szCs w:val="22"/>
              </w:rPr>
            </w:pPr>
            <w:r w:rsidRPr="000223C3">
              <w:rPr>
                <w:sz w:val="22"/>
                <w:szCs w:val="22"/>
              </w:rPr>
              <w:t xml:space="preserve"> </w:t>
            </w:r>
          </w:p>
        </w:tc>
      </w:tr>
      <w:tr w:rsidR="0087021E" w14:paraId="2F35A9F0" w14:textId="77777777" w:rsidTr="00656EE5">
        <w:trPr>
          <w:trHeight w:val="514"/>
        </w:trPr>
        <w:tc>
          <w:tcPr>
            <w:tcW w:w="2910" w:type="dxa"/>
          </w:tcPr>
          <w:tbl>
            <w:tblPr>
              <w:tblStyle w:val="aa"/>
              <w:tblpPr w:leftFromText="180" w:rightFromText="180" w:vertAnchor="text" w:horzAnchor="margin" w:tblpX="216" w:tblpY="161"/>
              <w:tblW w:w="0" w:type="auto"/>
              <w:tblLook w:val="04A0" w:firstRow="1" w:lastRow="0" w:firstColumn="1" w:lastColumn="0" w:noHBand="0" w:noVBand="1"/>
            </w:tblPr>
            <w:tblGrid>
              <w:gridCol w:w="2684"/>
            </w:tblGrid>
            <w:tr w:rsidR="00416266" w:rsidRPr="00B24C1F" w14:paraId="4C725F68" w14:textId="77777777" w:rsidTr="00E055C2">
              <w:tc>
                <w:tcPr>
                  <w:tcW w:w="3018" w:type="dxa"/>
                </w:tcPr>
                <w:p w14:paraId="000149A1" w14:textId="77777777" w:rsidR="00416266" w:rsidRPr="00B24C1F" w:rsidRDefault="00416266" w:rsidP="00416266">
                  <w:pPr>
                    <w:jc w:val="both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CB36E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ОПК-4.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Pr="007F53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Использует методы расчета показателей работы оборудования при проектировании и эксплуатации технических систем</w:t>
                  </w:r>
                </w:p>
              </w:tc>
            </w:tr>
          </w:tbl>
          <w:p w14:paraId="5AC30248" w14:textId="77777777" w:rsidR="0087021E" w:rsidRPr="007B1CB2" w:rsidRDefault="0087021E" w:rsidP="0087021E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063B6245" w14:textId="77777777" w:rsidR="0087021E" w:rsidRPr="007B1CB2" w:rsidRDefault="007B1CB2" w:rsidP="001F21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0A5903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 теории вероятностей и математической статистики для расчета единичных </w:t>
            </w:r>
            <w:r w:rsidR="000A5903">
              <w:rPr>
                <w:rFonts w:ascii="Times New Roman" w:hAnsi="Times New Roman" w:cs="Times New Roman"/>
                <w:sz w:val="24"/>
                <w:szCs w:val="24"/>
              </w:rPr>
              <w:t xml:space="preserve">и комплексных </w:t>
            </w:r>
            <w:r w:rsidR="000A5903" w:rsidRPr="00CB36E6">
              <w:rPr>
                <w:rFonts w:ascii="Times New Roman" w:hAnsi="Times New Roman" w:cs="Times New Roman"/>
                <w:sz w:val="24"/>
                <w:szCs w:val="24"/>
              </w:rPr>
              <w:t>показателей надежности</w:t>
            </w:r>
          </w:p>
        </w:tc>
      </w:tr>
      <w:tr w:rsidR="0087021E" w:rsidRPr="00B24C1F" w14:paraId="0CEBC13A" w14:textId="77777777" w:rsidTr="00A47CE2">
        <w:trPr>
          <w:trHeight w:val="70"/>
        </w:trPr>
        <w:tc>
          <w:tcPr>
            <w:tcW w:w="10632" w:type="dxa"/>
            <w:gridSpan w:val="2"/>
          </w:tcPr>
          <w:p w14:paraId="38C530DB" w14:textId="77777777" w:rsidR="0087021E" w:rsidRDefault="0087021E" w:rsidP="00692C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92C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FF02522" w14:textId="77777777" w:rsidR="00E5351E" w:rsidRPr="00254526" w:rsidRDefault="00E5351E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526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Задание №1</w:t>
            </w:r>
            <w:r w:rsidR="00254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По заданному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массив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у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значений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затрат времени на проведение определенного вида ремонта узла локомотива н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еобходимо определить средн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ее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время выполнения данного вида ремонта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для такого типа объектов, используя два метода: метод прямых вычислений и метод разложения в статистический ряд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, а также оценить относительную погрешность расчетов вторым методом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14:paraId="3ACD98EA" w14:textId="77777777" w:rsidR="00583B99" w:rsidRDefault="00E5351E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52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Задание №2</w:t>
            </w:r>
            <w:r w:rsidR="00583B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3B99" w:rsidRPr="000438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о заданной выборке наработок до отказа используя метод по среднему абсолютному отклонению (САО) произвести п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C7023BE" w14:textId="77777777" w:rsidR="00E5351E" w:rsidRPr="00583B99" w:rsidRDefault="00583B99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 xml:space="preserve">Задание </w:t>
            </w:r>
            <w:r w:rsidR="00473E2C"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№</w:t>
            </w: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3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заданной выборке наработок до отказа используя метод по 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размаху варьирования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произвести п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5182EF3" w14:textId="77777777" w:rsidR="00416266" w:rsidRPr="00254526" w:rsidRDefault="00416266" w:rsidP="00416266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351E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По заданному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массив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значений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затрат времени на проведение определенного вида ремонта узла локомотива н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еобходимо определить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вероятность восстановления работоспособного состояния таких узлов за заданное время восстановления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14:paraId="3BCE1517" w14:textId="77777777" w:rsidR="00416266" w:rsidRDefault="00416266" w:rsidP="00416266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351E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заданной выборке наработок до отказа используя метод по показателям асимметрии и эксцесса произвести п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C0BF416" w14:textId="77777777" w:rsidR="00416266" w:rsidRPr="003026F0" w:rsidRDefault="00416266" w:rsidP="00416266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026F0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6</w:t>
            </w:r>
            <w:r>
              <w:rPr>
                <w:b/>
                <w:i/>
                <w:u w:val="single"/>
              </w:rPr>
              <w:t xml:space="preserve"> </w:t>
            </w:r>
            <w:r w:rsidRPr="000D49C6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Pr="003026F0">
              <w:rPr>
                <w:rFonts w:ascii="Times New Roman" w:hAnsi="Times New Roman"/>
                <w:snapToGrid w:val="0"/>
                <w:sz w:val="24"/>
                <w:szCs w:val="24"/>
              </w:rPr>
              <w:t>Используя результаты обработки измерени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й</w:t>
            </w:r>
            <w:r w:rsidRPr="003026F0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износа бандажей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колесных пар локомотивов необходимо определить параметры ремонтного цикла по параметру «ресурс бандажа колесной пары», если критерием является прокат бандажа. </w:t>
            </w:r>
          </w:p>
          <w:p w14:paraId="219FDCF1" w14:textId="77777777" w:rsidR="008B5D40" w:rsidRPr="00A47CE2" w:rsidRDefault="008B5D40" w:rsidP="00A47CE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B607FF9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01A4C3F" w14:textId="77777777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1BEBF018" w14:textId="77777777" w:rsidR="00F86402" w:rsidRPr="00F86402" w:rsidRDefault="003F4566" w:rsidP="00F86402">
      <w:pPr>
        <w:pStyle w:val="a6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F4566">
        <w:rPr>
          <w:rFonts w:ascii="Times New Roman" w:hAnsi="Times New Roman"/>
          <w:sz w:val="24"/>
          <w:szCs w:val="24"/>
          <w:u w:val="single"/>
        </w:rPr>
        <w:t>ОПК-4.</w:t>
      </w:r>
      <w:r w:rsidR="000A5903">
        <w:rPr>
          <w:rFonts w:ascii="Times New Roman" w:hAnsi="Times New Roman"/>
          <w:sz w:val="24"/>
          <w:szCs w:val="24"/>
          <w:u w:val="single"/>
        </w:rPr>
        <w:t>3</w:t>
      </w:r>
      <w:r w:rsidRPr="003F4566"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0A5903" w:rsidRPr="007F5391">
        <w:rPr>
          <w:rFonts w:ascii="Times New Roman" w:hAnsi="Times New Roman"/>
          <w:sz w:val="24"/>
          <w:szCs w:val="24"/>
        </w:rPr>
        <w:t>Использует методы расчета показателей работы оборудования при проектировании и эксплуатации технических систем</w:t>
      </w:r>
    </w:p>
    <w:p w14:paraId="45668F14" w14:textId="77777777" w:rsidR="005B17A3" w:rsidRPr="005B17A3" w:rsidRDefault="005B17A3" w:rsidP="005B17A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1.Система понятий качества технической продукции.</w:t>
      </w:r>
    </w:p>
    <w:p w14:paraId="0A8BBB40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2.Показатели качества технической продукции, их классификация.</w:t>
      </w:r>
    </w:p>
    <w:p w14:paraId="2D9B3695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3. Единичные показатели качества технической продукции, их классификация.</w:t>
      </w:r>
    </w:p>
    <w:p w14:paraId="3689ABAD" w14:textId="77777777" w:rsidR="005B17A3" w:rsidRPr="005B17A3" w:rsidRDefault="005B17A3" w:rsidP="005B17A3">
      <w:pPr>
        <w:tabs>
          <w:tab w:val="left" w:pos="7797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4. Производственное и потребительское качество технической продукции. Оптимальный уровень качества технической продукции.</w:t>
      </w:r>
    </w:p>
    <w:p w14:paraId="5A8BD281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5. Основные понятия и определения теории надежности.</w:t>
      </w:r>
    </w:p>
    <w:p w14:paraId="411783B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6. Восстанавливаемые и невосстанавливаемые объекты в теории надежности.</w:t>
      </w:r>
    </w:p>
    <w:p w14:paraId="3E24F00D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7. Свойства объектов в теории надежности.</w:t>
      </w:r>
    </w:p>
    <w:p w14:paraId="2A1A0422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lastRenderedPageBreak/>
        <w:t>8. Состояния объектов в теории надежности.</w:t>
      </w:r>
    </w:p>
    <w:p w14:paraId="431D44EC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9. Событие как категория теории надежности.</w:t>
      </w:r>
    </w:p>
    <w:p w14:paraId="54E9F0E4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10. Классификация отказов.</w:t>
      </w:r>
    </w:p>
    <w:p w14:paraId="2DCB4EE5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11. Общая классификация основных показателей, характеризующих надежность объектов на железнодорожном транспорте.</w:t>
      </w:r>
    </w:p>
    <w:p w14:paraId="6B9E6887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12. Показатели безотказности неремонтируемых объектов.</w:t>
      </w:r>
    </w:p>
    <w:p w14:paraId="371CEBDE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13. Показатели безотказности ремонтируемых объектов.</w:t>
      </w:r>
    </w:p>
    <w:p w14:paraId="6B9181FB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14. Показатели долговечности.</w:t>
      </w:r>
    </w:p>
    <w:p w14:paraId="48346E53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15. Показатели ремонтопригодности.</w:t>
      </w:r>
    </w:p>
    <w:p w14:paraId="1E792E9C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16. Показатели сохраняемости.</w:t>
      </w:r>
    </w:p>
    <w:p w14:paraId="29FDE2F3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17. Комплексные показатели надежности технических объектов.</w:t>
      </w:r>
    </w:p>
    <w:p w14:paraId="0BF85AAC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18. Математический аппарат теории надежности: основные понятия теории вероятностей.</w:t>
      </w:r>
    </w:p>
    <w:p w14:paraId="51BB3C85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19. Математический аппарат теории надежности: основные понятия математической статистики.</w:t>
      </w:r>
    </w:p>
    <w:p w14:paraId="170D917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20. Основные законы распределения случайных величин, их определяющие параметры.</w:t>
      </w:r>
    </w:p>
    <w:p w14:paraId="7E9218DB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21. Исследование законов распределения экспериментальных данных: разбиение экспериментальных данных на классы, построение гистограмм и полигонов.</w:t>
      </w:r>
    </w:p>
    <w:p w14:paraId="45D08437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22. Метод проверки гипотез о распределении экспериментальных данных по среднему абсолютному отклонению.</w:t>
      </w:r>
    </w:p>
    <w:p w14:paraId="6B6D192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23. Метод проверки гипотез о распределении экспериментальных данных по размаху варьирования.</w:t>
      </w:r>
    </w:p>
    <w:p w14:paraId="536AF1F1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24. Метод проверки гипотез о распределении экспериментальных данных по показателям асимметрии и эксцесса.</w:t>
      </w:r>
    </w:p>
    <w:p w14:paraId="48D07F4B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25. Метод проверки гипотез о распределении экспериментальных данных по критерию Пирсона.</w:t>
      </w:r>
    </w:p>
    <w:p w14:paraId="01B04ACC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26. Метод проверки гипотез о распределении экспериментальных данных по критерию Колмогорова-Смирнова.</w:t>
      </w:r>
    </w:p>
    <w:p w14:paraId="633232D3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27. Способы преобразования экспериментальных данных к нормальному закону распределения.</w:t>
      </w:r>
    </w:p>
    <w:p w14:paraId="17D4A3C5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28. Основные факторы, влияющие на надежность подвижного состава.</w:t>
      </w:r>
    </w:p>
    <w:p w14:paraId="539B8240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29. Оптимальные процедуры поиска отказавших элементов: основные понятия.</w:t>
      </w:r>
    </w:p>
    <w:p w14:paraId="0FE0A83F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30. Оптимальная процедура поиска единственного отказавшего элемента при использовании непересекающихся тестов.</w:t>
      </w:r>
    </w:p>
    <w:p w14:paraId="38A327F1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31. Оптимальная процедура поиска единственного отказавшего элемента при использовании пересекающихся тестов.</w:t>
      </w:r>
    </w:p>
    <w:p w14:paraId="6640251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32. Оптимальная процедура поиска неизвестного числа отказавших элементов при использовании непересекающихся тестов.</w:t>
      </w:r>
    </w:p>
    <w:p w14:paraId="45DBA35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33. Определение объема выборки методом достаточно больших чисел.</w:t>
      </w:r>
    </w:p>
    <w:p w14:paraId="16164575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34. Основные принципы управления надежностью подвижного состава на этапах создания и использования.</w:t>
      </w:r>
    </w:p>
    <w:p w14:paraId="6F734EDA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35. Пути совершенствования системы управления надежностью подвижного состава.</w:t>
      </w:r>
    </w:p>
    <w:p w14:paraId="35A4E7A0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36. Требования, предъявляемые к надежности подвижного состава в условиях  эксплуатации.</w:t>
      </w:r>
    </w:p>
    <w:p w14:paraId="1256A44B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0E98972" w14:textId="77777777" w:rsidR="00F86402" w:rsidRPr="005D08A2" w:rsidRDefault="004C467E" w:rsidP="00F86402">
      <w:pPr>
        <w:pStyle w:val="a8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>Перечень вопросов</w:t>
      </w:r>
      <w:r w:rsidR="00F86402" w:rsidRPr="004C467E">
        <w:rPr>
          <w:rFonts w:ascii="Times New Roman" w:hAnsi="Times New Roman"/>
          <w:bCs/>
          <w:sz w:val="24"/>
          <w:szCs w:val="24"/>
        </w:rPr>
        <w:t xml:space="preserve"> к защите </w:t>
      </w:r>
      <w:r w:rsidR="00471019">
        <w:rPr>
          <w:rFonts w:ascii="Times New Roman" w:hAnsi="Times New Roman"/>
          <w:bCs/>
          <w:sz w:val="24"/>
          <w:szCs w:val="24"/>
        </w:rPr>
        <w:t>расчетно-графической работы</w:t>
      </w:r>
      <w:r w:rsidR="00F86402">
        <w:rPr>
          <w:rFonts w:ascii="Times New Roman" w:hAnsi="Times New Roman"/>
          <w:b/>
          <w:bCs/>
          <w:sz w:val="24"/>
          <w:szCs w:val="24"/>
        </w:rPr>
        <w:t>:</w:t>
      </w:r>
    </w:p>
    <w:p w14:paraId="3A4A96BB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технический ресурс</w:t>
      </w:r>
      <w:r w:rsidRPr="00471019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5A85663D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физический срок службы?</w:t>
      </w:r>
    </w:p>
    <w:p w14:paraId="4AB017FD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гарантийный срок службы?</w:t>
      </w:r>
    </w:p>
    <w:p w14:paraId="609518FA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средний ресурс (средний срок службы)?</w:t>
      </w:r>
    </w:p>
    <w:p w14:paraId="52EC2761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γ-% ресурс (γ-% срок службы)?</w:t>
      </w:r>
    </w:p>
    <w:p w14:paraId="48AF980B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назначенный ресурс (назначенный срок службы)?</w:t>
      </w:r>
    </w:p>
    <w:p w14:paraId="1368B5BD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Какие единицы измерения ресурсов Вам известны?</w:t>
      </w:r>
    </w:p>
    <w:p w14:paraId="3310E209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Перечислите известные Вам виды отказов ходовой части подвижного состава.</w:t>
      </w:r>
    </w:p>
    <w:p w14:paraId="29BC4CF6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собой представляет отказ, называемый прокатом бандажа колесной пары?</w:t>
      </w:r>
    </w:p>
    <w:p w14:paraId="37E13D1A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lastRenderedPageBreak/>
        <w:t xml:space="preserve"> Как определяют величину проката</w:t>
      </w:r>
      <w:r w:rsidRPr="00471019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56F1F013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К каким последствиям может привести превышение значения проката </w:t>
      </w:r>
      <w:r w:rsidR="006F62B0">
        <w:rPr>
          <w:rFonts w:ascii="Times New Roman" w:hAnsi="Times New Roman"/>
          <w:snapToGrid w:val="0"/>
          <w:sz w:val="24"/>
          <w:szCs w:val="24"/>
        </w:rPr>
        <w:t xml:space="preserve">бандажа колесной пары локомотива </w:t>
      </w:r>
      <w:r w:rsidRPr="00471019">
        <w:rPr>
          <w:rFonts w:ascii="Times New Roman" w:hAnsi="Times New Roman"/>
          <w:snapToGrid w:val="0"/>
          <w:sz w:val="24"/>
          <w:szCs w:val="24"/>
        </w:rPr>
        <w:t>относительно предельного значения?</w:t>
      </w:r>
    </w:p>
    <w:p w14:paraId="1A93FCBE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Какие требования предъявляются к бандажу колесной пары локомотива?</w:t>
      </w:r>
    </w:p>
    <w:p w14:paraId="3A53D7D2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 Как производится клеймение бандажа колесной пары?</w:t>
      </w:r>
    </w:p>
    <w:p w14:paraId="3D8B621D" w14:textId="77777777" w:rsid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 Чем объясняется сложный профиль бандажа?</w:t>
      </w:r>
    </w:p>
    <w:p w14:paraId="273FCFAC" w14:textId="77777777" w:rsidR="00D055F6" w:rsidRDefault="00D055F6" w:rsidP="00D055F6">
      <w:pPr>
        <w:pStyle w:val="a8"/>
        <w:spacing w:after="0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 xml:space="preserve">Перечень вопросов к защите </w:t>
      </w:r>
      <w:r>
        <w:rPr>
          <w:rFonts w:ascii="Times New Roman" w:hAnsi="Times New Roman"/>
          <w:bCs/>
          <w:sz w:val="24"/>
          <w:szCs w:val="24"/>
        </w:rPr>
        <w:t>контрольной работы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14:paraId="560ECADB" w14:textId="77777777" w:rsidR="006F62B0" w:rsidRPr="006D69C3" w:rsidRDefault="006F62B0" w:rsidP="006F62B0">
      <w:pPr>
        <w:pStyle w:val="a6"/>
        <w:numPr>
          <w:ilvl w:val="0"/>
          <w:numId w:val="32"/>
        </w:numPr>
        <w:spacing w:after="0"/>
        <w:ind w:left="426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6D69C3">
        <w:rPr>
          <w:rFonts w:ascii="Times New Roman" w:hAnsi="Times New Roman"/>
          <w:snapToGrid w:val="0"/>
          <w:sz w:val="24"/>
          <w:szCs w:val="24"/>
        </w:rPr>
        <w:t>Что такое вероятность безотказной работы?</w:t>
      </w:r>
    </w:p>
    <w:p w14:paraId="10891771" w14:textId="77777777" w:rsidR="006F62B0" w:rsidRPr="006D69C3" w:rsidRDefault="006F62B0" w:rsidP="006F62B0">
      <w:pPr>
        <w:pStyle w:val="a6"/>
        <w:numPr>
          <w:ilvl w:val="0"/>
          <w:numId w:val="32"/>
        </w:numPr>
        <w:spacing w:after="0"/>
        <w:ind w:left="426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6D69C3">
        <w:rPr>
          <w:rFonts w:ascii="Times New Roman" w:hAnsi="Times New Roman"/>
          <w:snapToGrid w:val="0"/>
          <w:sz w:val="24"/>
          <w:szCs w:val="24"/>
        </w:rPr>
        <w:t>Что такое вероятность отказов</w:t>
      </w:r>
      <w:r w:rsidRPr="006D69C3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76550265" w14:textId="77777777" w:rsidR="006F62B0" w:rsidRPr="006D69C3" w:rsidRDefault="006F62B0" w:rsidP="006F62B0">
      <w:pPr>
        <w:pStyle w:val="a6"/>
        <w:numPr>
          <w:ilvl w:val="0"/>
          <w:numId w:val="32"/>
        </w:numPr>
        <w:spacing w:after="0"/>
        <w:ind w:left="426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6D69C3">
        <w:rPr>
          <w:rFonts w:ascii="Times New Roman" w:hAnsi="Times New Roman"/>
          <w:snapToGrid w:val="0"/>
          <w:sz w:val="24"/>
          <w:szCs w:val="24"/>
        </w:rPr>
        <w:t>Что такое средняя наработка до отказа?</w:t>
      </w:r>
    </w:p>
    <w:p w14:paraId="3649CD4F" w14:textId="77777777" w:rsidR="006F62B0" w:rsidRPr="006D69C3" w:rsidRDefault="006F62B0" w:rsidP="006F62B0">
      <w:pPr>
        <w:pStyle w:val="a6"/>
        <w:numPr>
          <w:ilvl w:val="0"/>
          <w:numId w:val="32"/>
        </w:numPr>
        <w:spacing w:after="0"/>
        <w:ind w:left="426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6D69C3">
        <w:rPr>
          <w:rFonts w:ascii="Times New Roman" w:hAnsi="Times New Roman"/>
          <w:snapToGrid w:val="0"/>
          <w:sz w:val="24"/>
          <w:szCs w:val="24"/>
        </w:rPr>
        <w:t>Какие ошибки содержит метод прямых расчетов при определении средней наработки до отказа по статистическим данным?</w:t>
      </w:r>
    </w:p>
    <w:p w14:paraId="485629D6" w14:textId="77777777" w:rsidR="006F62B0" w:rsidRDefault="006F62B0" w:rsidP="006F62B0">
      <w:pPr>
        <w:pStyle w:val="a6"/>
        <w:numPr>
          <w:ilvl w:val="0"/>
          <w:numId w:val="32"/>
        </w:numPr>
        <w:spacing w:after="0"/>
        <w:ind w:left="426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6D69C3">
        <w:rPr>
          <w:rFonts w:ascii="Times New Roman" w:hAnsi="Times New Roman"/>
          <w:snapToGrid w:val="0"/>
          <w:sz w:val="24"/>
          <w:szCs w:val="24"/>
        </w:rPr>
        <w:t>Какие ошибки содержит метод разложения в статистический ряд при определении средней наработки до отказа по статистическим данным?</w:t>
      </w:r>
    </w:p>
    <w:p w14:paraId="2C8FE44A" w14:textId="77777777" w:rsidR="006F62B0" w:rsidRPr="006D69C3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9C3">
        <w:rPr>
          <w:rFonts w:ascii="Times New Roman" w:hAnsi="Times New Roman"/>
          <w:sz w:val="24"/>
          <w:szCs w:val="24"/>
        </w:rPr>
        <w:t>Что такое интенсивность отказов</w:t>
      </w:r>
      <w:r w:rsidRPr="006D69C3">
        <w:rPr>
          <w:rFonts w:ascii="Times New Roman" w:hAnsi="Times New Roman"/>
          <w:sz w:val="24"/>
          <w:szCs w:val="24"/>
          <w:lang w:val="en-US"/>
        </w:rPr>
        <w:t>?</w:t>
      </w:r>
    </w:p>
    <w:p w14:paraId="2735B3CA" w14:textId="77777777" w:rsidR="006F62B0" w:rsidRPr="006D69C3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9C3">
        <w:rPr>
          <w:rFonts w:ascii="Times New Roman" w:hAnsi="Times New Roman"/>
          <w:sz w:val="24"/>
          <w:szCs w:val="24"/>
        </w:rPr>
        <w:t>Как изменяется интенсивность отказов в период нормальной эксплуатации?</w:t>
      </w:r>
    </w:p>
    <w:p w14:paraId="523F1C1B" w14:textId="77777777" w:rsidR="006F62B0" w:rsidRPr="00471019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технический ресурс</w:t>
      </w:r>
      <w:r w:rsidRPr="00471019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5A261BD6" w14:textId="77777777" w:rsidR="006F62B0" w:rsidRPr="00471019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физический срок службы?</w:t>
      </w:r>
    </w:p>
    <w:p w14:paraId="0306CD64" w14:textId="77777777" w:rsidR="006F62B0" w:rsidRPr="00471019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гарантийный срок службы?</w:t>
      </w:r>
    </w:p>
    <w:p w14:paraId="37023757" w14:textId="77777777" w:rsidR="006F62B0" w:rsidRPr="00471019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средний ресурс (средний срок службы)?</w:t>
      </w:r>
    </w:p>
    <w:p w14:paraId="6B11DF6B" w14:textId="77777777" w:rsidR="006F62B0" w:rsidRPr="00471019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Перечислите известные Вам виды отказов ходовой части подвижного состава.</w:t>
      </w:r>
    </w:p>
    <w:p w14:paraId="27B50269" w14:textId="77777777" w:rsidR="006F62B0" w:rsidRPr="00471019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собой представляет отказ, называемый прокатом бандажа колесной пары?</w:t>
      </w:r>
    </w:p>
    <w:p w14:paraId="662A3768" w14:textId="77777777" w:rsidR="006F62B0" w:rsidRPr="00471019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 Как определяют величину проката</w:t>
      </w:r>
      <w:r w:rsidRPr="00471019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7C9C72A2" w14:textId="77777777" w:rsidR="006F62B0" w:rsidRPr="00471019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К каким последствиям может привести превышение значения проката </w:t>
      </w:r>
      <w:r>
        <w:rPr>
          <w:rFonts w:ascii="Times New Roman" w:hAnsi="Times New Roman"/>
          <w:snapToGrid w:val="0"/>
          <w:sz w:val="24"/>
          <w:szCs w:val="24"/>
        </w:rPr>
        <w:t xml:space="preserve">бандажа колесной пары локомотива </w:t>
      </w:r>
      <w:r w:rsidRPr="00471019">
        <w:rPr>
          <w:rFonts w:ascii="Times New Roman" w:hAnsi="Times New Roman"/>
          <w:snapToGrid w:val="0"/>
          <w:sz w:val="24"/>
          <w:szCs w:val="24"/>
        </w:rPr>
        <w:t>относительно предельного значения?</w:t>
      </w:r>
    </w:p>
    <w:p w14:paraId="18E6B999" w14:textId="77777777" w:rsidR="006F62B0" w:rsidRPr="00471019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Какие требования предъявляются к бандажу колесной пары локомотива?</w:t>
      </w:r>
    </w:p>
    <w:p w14:paraId="666AE916" w14:textId="77777777" w:rsidR="006F62B0" w:rsidRPr="00471019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 Как производится клеймение бандажа колесной пары?</w:t>
      </w:r>
    </w:p>
    <w:p w14:paraId="2E7CEE46" w14:textId="77777777" w:rsidR="006F62B0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 Чем объясняется сложный профиль бандажа?</w:t>
      </w:r>
    </w:p>
    <w:p w14:paraId="09CDC1E2" w14:textId="77777777" w:rsidR="006F62B0" w:rsidRPr="005D08A2" w:rsidRDefault="006F62B0" w:rsidP="006F62B0">
      <w:pPr>
        <w:pStyle w:val="a8"/>
        <w:spacing w:after="0"/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593B566" w14:textId="77777777" w:rsidR="00D055F6" w:rsidRPr="00471019" w:rsidRDefault="006D69C3" w:rsidP="00D055F6">
      <w:pPr>
        <w:pStyle w:val="a6"/>
        <w:spacing w:after="0"/>
        <w:jc w:val="center"/>
        <w:rPr>
          <w:rFonts w:ascii="Times New Roman" w:hAnsi="Times New Roman"/>
          <w:snapToGrid w:val="0"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 xml:space="preserve">Перечень вопросов к </w:t>
      </w:r>
      <w:r w:rsidRPr="006D69C3">
        <w:rPr>
          <w:rFonts w:ascii="Times New Roman" w:hAnsi="Times New Roman"/>
          <w:sz w:val="24"/>
          <w:szCs w:val="24"/>
        </w:rPr>
        <w:t>защите отчета по практическим работам</w:t>
      </w:r>
      <w:r>
        <w:rPr>
          <w:rFonts w:ascii="Times New Roman" w:hAnsi="Times New Roman"/>
          <w:sz w:val="24"/>
          <w:szCs w:val="24"/>
        </w:rPr>
        <w:t>:</w:t>
      </w:r>
    </w:p>
    <w:p w14:paraId="7EA2C9A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вероятность безотказной работы?</w:t>
      </w:r>
    </w:p>
    <w:p w14:paraId="461F872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вероятность отказов</w:t>
      </w:r>
      <w:r w:rsidRPr="006F62B0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428FC6F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средняя наработка до отказа?</w:t>
      </w:r>
    </w:p>
    <w:p w14:paraId="20CFF01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вариационный ряд</w:t>
      </w:r>
      <w:r w:rsidRPr="006F62B0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643B0C8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Какие ошибки содержит метод прямых расчетов при определении средней наработки до отказа по статистическим данным?</w:t>
      </w:r>
    </w:p>
    <w:p w14:paraId="485BA2C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Какие ошибки содержит метод разложения в статистический ряд при определении средней наработки до отказа по статистическим данным?</w:t>
      </w:r>
    </w:p>
    <w:p w14:paraId="7E7FA38C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частота отказов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01B21F1C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интенсивность отказов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2960225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По какому закону изменяется вероятность безотказной работы в период нормальной эксплуатации?</w:t>
      </w:r>
    </w:p>
    <w:p w14:paraId="6812C4D7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период нормальной эксплуатации?</w:t>
      </w:r>
    </w:p>
    <w:p w14:paraId="33165D66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 изменяется интенсивность отказов в период нормальной эксплуатации?</w:t>
      </w:r>
    </w:p>
    <w:p w14:paraId="7C09DE1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 изменяется средняя наработка до отказа в период нормальной эксплуатации?</w:t>
      </w:r>
    </w:p>
    <w:p w14:paraId="219A99A9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технический ресурс</w:t>
      </w:r>
      <w:r w:rsidRPr="006F62B0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4305B8F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физический срок службы?</w:t>
      </w:r>
    </w:p>
    <w:p w14:paraId="4D94D98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гарантийный срок службы?</w:t>
      </w:r>
    </w:p>
    <w:p w14:paraId="62690F8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средний ресурс (средний срок службы)?</w:t>
      </w:r>
    </w:p>
    <w:p w14:paraId="73860DA0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lastRenderedPageBreak/>
        <w:t>Что такое γ-% ресурс (γ-% срок службы)?</w:t>
      </w:r>
    </w:p>
    <w:p w14:paraId="78C5B3EC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назначенный ресурс (назначенный срок службы)?</w:t>
      </w:r>
    </w:p>
    <w:p w14:paraId="53946E3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В чем заключается предварительная обработка экспериментальных данных при использовании статистических методов определения показателей надежности?</w:t>
      </w:r>
    </w:p>
    <w:p w14:paraId="00558CE7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генеральная совокупность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6D0B279F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выборка (статистика)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5FFBF752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размах варьирования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604BF70E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Ограничения на применение метода САО.</w:t>
      </w:r>
    </w:p>
    <w:p w14:paraId="5D51AE00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Ограничения на применение метода по размаху варьирования.</w:t>
      </w:r>
    </w:p>
    <w:p w14:paraId="218D0EA4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В чем заключается предварительная обработка экспериментальных данных при использовании статистических методов определения показателей надежности?</w:t>
      </w:r>
    </w:p>
    <w:p w14:paraId="3B777ED9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генеральная совокупность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724A196E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выборка (статистика)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1FBE7F8F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размах варьирования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6A304852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Ограничения на применение метода по показателям асимметрии и эксцесса.</w:t>
      </w:r>
    </w:p>
    <w:p w14:paraId="5953548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Сформулируйте</w:t>
      </w:r>
      <w:r w:rsidRPr="006F62B0">
        <w:rPr>
          <w:rFonts w:ascii="Times New Roman" w:hAnsi="Times New Roman"/>
          <w:sz w:val="28"/>
          <w:szCs w:val="28"/>
        </w:rPr>
        <w:t xml:space="preserve"> </w:t>
      </w:r>
      <w:r w:rsidRPr="006F62B0">
        <w:rPr>
          <w:rFonts w:ascii="Times New Roman" w:hAnsi="Times New Roman"/>
          <w:sz w:val="24"/>
          <w:szCs w:val="24"/>
        </w:rPr>
        <w:t>условия подтверждения гипотезы для метода по показателям асимметрии и эксцесса.</w:t>
      </w:r>
    </w:p>
    <w:p w14:paraId="6CDF41C5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В чем заключается предварительная обработка экспериментальных данных при использовании статистических методов определения показателей надежности?</w:t>
      </w:r>
    </w:p>
    <w:p w14:paraId="4BEB0446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генеральная совокупность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120FC5E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выборка (статистика)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0226F10E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размах варьирования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2AFA4EEC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В чем достоинства и недостатки метода проверки гипотезы о соответствии экспериментальных данных нормальному закону распределения по критерию Пирсона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5FB28D59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Сформулируйте условия подтверждения гипотезы для метода проверки по критерию Пирсона.</w:t>
      </w:r>
    </w:p>
    <w:p w14:paraId="5FE58977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называется параметром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03D776EC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элементарный тест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7BF9E34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Какие методы поиска неисправностей технических объектов Вам известны?</w:t>
      </w:r>
    </w:p>
    <w:p w14:paraId="3C91B0D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комбинационный метод поиска неисправностей?</w:t>
      </w:r>
    </w:p>
    <w:p w14:paraId="3C3A77B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последовательный метод поиска неисправностей?</w:t>
      </w:r>
    </w:p>
    <w:p w14:paraId="2A10274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непересекающиеся тесты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48BFFA0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 определяются средние приведенные затраты на проведение теста:</w:t>
      </w:r>
    </w:p>
    <w:p w14:paraId="07E6D414" w14:textId="77777777" w:rsidR="006D69C3" w:rsidRPr="006D69C3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9C3">
        <w:rPr>
          <w:rFonts w:ascii="Times New Roman" w:hAnsi="Times New Roman"/>
          <w:sz w:val="24"/>
          <w:szCs w:val="24"/>
        </w:rPr>
        <w:t>А) при наличии единственного отказавшего элемента и использовании непересекающихся тестов;</w:t>
      </w:r>
    </w:p>
    <w:p w14:paraId="3D62C354" w14:textId="77777777" w:rsidR="006D69C3" w:rsidRPr="006D69C3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9C3">
        <w:rPr>
          <w:rFonts w:ascii="Times New Roman" w:hAnsi="Times New Roman"/>
          <w:sz w:val="24"/>
          <w:szCs w:val="24"/>
        </w:rPr>
        <w:t>Б) при наличии неизвестного числа отказавших элементов и использовании непересекающихся тестов без применения глобального теста;</w:t>
      </w:r>
    </w:p>
    <w:p w14:paraId="10EC52F9" w14:textId="77777777" w:rsidR="006D69C3" w:rsidRPr="006D69C3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9C3">
        <w:rPr>
          <w:rFonts w:ascii="Times New Roman" w:hAnsi="Times New Roman"/>
          <w:sz w:val="24"/>
          <w:szCs w:val="24"/>
        </w:rPr>
        <w:t>В) при наличии неизвестного числа отказавших элементов и использовании непересекающихся тестов с применением глобального теста.</w:t>
      </w:r>
    </w:p>
    <w:p w14:paraId="5537CBAF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означает словосочетание «параметр лежит в допуске»?</w:t>
      </w:r>
    </w:p>
    <w:p w14:paraId="588DDF60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глобальный тест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55BF47CE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пересекающиеся тесты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26329330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Какие модификации последовательного метода поиска неисправностей технических объектов Вам известны?</w:t>
      </w:r>
    </w:p>
    <w:p w14:paraId="7D455ABF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«успешный исход теста»?</w:t>
      </w:r>
    </w:p>
    <w:p w14:paraId="68B74812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«неуспешный исход теста»?</w:t>
      </w:r>
    </w:p>
    <w:p w14:paraId="5A54CFF3" w14:textId="77777777" w:rsidR="00EF6DCB" w:rsidRPr="006D69C3" w:rsidRDefault="00EF6DCB" w:rsidP="006D69C3">
      <w:pPr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2BA8F53" w14:textId="77777777" w:rsidR="000A5903" w:rsidRDefault="000A5903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A1901CC" w14:textId="77777777" w:rsidR="000A5903" w:rsidRDefault="000A5903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C66D41E" w14:textId="77777777" w:rsidR="000A5903" w:rsidRDefault="000A5903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FE447AF" w14:textId="77777777" w:rsidR="000A5903" w:rsidRDefault="000A5903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39ED4A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F51AAFD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B19AA50" w14:textId="77777777" w:rsidR="00F86402" w:rsidRPr="00C1074A" w:rsidRDefault="00F86402" w:rsidP="00F8640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1074A">
        <w:rPr>
          <w:rFonts w:ascii="Times New Roman" w:hAnsi="Times New Roman"/>
          <w:b/>
          <w:sz w:val="24"/>
          <w:szCs w:val="24"/>
        </w:rPr>
        <w:t>Критерии формирования оценок по выполнению тестовых заданий</w:t>
      </w:r>
    </w:p>
    <w:p w14:paraId="22A7A963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«Отлично»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151A0B37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«Хорошо» 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14:paraId="232D0510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 xml:space="preserve">«Удовлетворительно» (3 балла) – получают обучающиеся с правильным количеством ответов на тестовые вопросы – 69 – </w:t>
      </w:r>
      <w:r w:rsidR="00306872">
        <w:rPr>
          <w:rFonts w:ascii="Times New Roman" w:hAnsi="Times New Roman"/>
          <w:sz w:val="24"/>
          <w:szCs w:val="24"/>
        </w:rPr>
        <w:t>6</w:t>
      </w:r>
      <w:r w:rsidRPr="004E596C">
        <w:rPr>
          <w:rFonts w:ascii="Times New Roman" w:hAnsi="Times New Roman"/>
          <w:sz w:val="24"/>
          <w:szCs w:val="24"/>
        </w:rPr>
        <w:t>0% от общего объёма заданных тестовых вопросов.</w:t>
      </w:r>
    </w:p>
    <w:p w14:paraId="1128069D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 xml:space="preserve">«Неудовлетворительно» (0 баллов) - получают обучающиеся с правильным количеством ответов на тестовые вопросы – менее </w:t>
      </w:r>
      <w:r w:rsidR="00306872">
        <w:rPr>
          <w:rFonts w:ascii="Times New Roman" w:hAnsi="Times New Roman"/>
          <w:sz w:val="24"/>
          <w:szCs w:val="24"/>
        </w:rPr>
        <w:t>60</w:t>
      </w:r>
      <w:r w:rsidR="00306872" w:rsidRPr="004E596C">
        <w:rPr>
          <w:rFonts w:ascii="Times New Roman" w:hAnsi="Times New Roman"/>
          <w:sz w:val="24"/>
          <w:szCs w:val="24"/>
        </w:rPr>
        <w:t>%</w:t>
      </w:r>
      <w:r w:rsidR="00306872">
        <w:rPr>
          <w:rFonts w:ascii="Times New Roman" w:hAnsi="Times New Roman"/>
          <w:sz w:val="24"/>
          <w:szCs w:val="24"/>
        </w:rPr>
        <w:t xml:space="preserve"> </w:t>
      </w:r>
      <w:r w:rsidRPr="004E596C">
        <w:rPr>
          <w:rFonts w:ascii="Times New Roman" w:hAnsi="Times New Roman"/>
          <w:sz w:val="24"/>
          <w:szCs w:val="24"/>
        </w:rPr>
        <w:t>от общего объёма заданных тестовых вопросов.</w:t>
      </w:r>
    </w:p>
    <w:p w14:paraId="479279AB" w14:textId="77777777" w:rsidR="00F86402" w:rsidRPr="00CB63B5" w:rsidRDefault="00F86402" w:rsidP="00F86402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</w:p>
    <w:p w14:paraId="59527DA5" w14:textId="77777777" w:rsidR="00F86402" w:rsidRPr="00874B50" w:rsidRDefault="00F86402" w:rsidP="00F8640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74B50">
        <w:rPr>
          <w:rFonts w:ascii="Times New Roman" w:hAnsi="Times New Roman"/>
          <w:b/>
          <w:sz w:val="24"/>
          <w:szCs w:val="24"/>
        </w:rPr>
        <w:t>Критерии формирования оценок по защите отчета по практическим работам</w:t>
      </w:r>
    </w:p>
    <w:p w14:paraId="4CAB0BB1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отчет в соответствии с предъявляемыми требованиями, в котором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58EC5C97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ставится за отчет,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7EA8FE25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342AC3DC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обеспечения безопасности; незнание анализа показателей. </w:t>
      </w:r>
    </w:p>
    <w:p w14:paraId="67A8907B" w14:textId="77777777" w:rsidR="00F86402" w:rsidRDefault="00F86402" w:rsidP="00F864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48BBBC6A" w14:textId="77777777" w:rsidR="00F86402" w:rsidRDefault="00F86402" w:rsidP="00F86402">
      <w:pPr>
        <w:spacing w:after="0" w:line="240" w:lineRule="auto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1B75A43" w14:textId="77777777" w:rsidR="00F86402" w:rsidRDefault="00306872" w:rsidP="00F8640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B64FB">
        <w:rPr>
          <w:rFonts w:ascii="Times New Roman" w:hAnsi="Times New Roman"/>
          <w:b/>
          <w:bCs/>
          <w:color w:val="000000"/>
          <w:sz w:val="24"/>
          <w:szCs w:val="24"/>
        </w:rPr>
        <w:t>Критерии формирования оценок</w:t>
      </w:r>
      <w:r w:rsidRPr="006B64FB">
        <w:rPr>
          <w:rFonts w:ascii="Times New Roman" w:hAnsi="Times New Roman"/>
          <w:b/>
          <w:bCs/>
          <w:sz w:val="24"/>
          <w:szCs w:val="24"/>
        </w:rPr>
        <w:t xml:space="preserve"> по защите</w:t>
      </w:r>
      <w:r>
        <w:rPr>
          <w:rFonts w:ascii="Times New Roman" w:hAnsi="Times New Roman"/>
          <w:b/>
          <w:bCs/>
          <w:sz w:val="24"/>
          <w:szCs w:val="24"/>
        </w:rPr>
        <w:t xml:space="preserve"> расчетно-графическ</w:t>
      </w:r>
      <w:r w:rsidR="00D055F6">
        <w:rPr>
          <w:rFonts w:ascii="Times New Roman" w:hAnsi="Times New Roman"/>
          <w:b/>
          <w:bCs/>
          <w:sz w:val="24"/>
          <w:szCs w:val="24"/>
        </w:rPr>
        <w:t>ой</w:t>
      </w:r>
      <w:r>
        <w:rPr>
          <w:rFonts w:ascii="Times New Roman" w:hAnsi="Times New Roman"/>
          <w:b/>
          <w:bCs/>
          <w:sz w:val="24"/>
          <w:szCs w:val="24"/>
        </w:rPr>
        <w:t xml:space="preserve"> работ</w:t>
      </w:r>
      <w:r w:rsidR="00D055F6">
        <w:rPr>
          <w:rFonts w:ascii="Times New Roman" w:hAnsi="Times New Roman"/>
          <w:b/>
          <w:bCs/>
          <w:sz w:val="24"/>
          <w:szCs w:val="24"/>
        </w:rPr>
        <w:t>ы</w:t>
      </w:r>
    </w:p>
    <w:p w14:paraId="020EA492" w14:textId="77777777" w:rsidR="00306872" w:rsidRPr="006B64FB" w:rsidRDefault="00306872" w:rsidP="003068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</w:t>
      </w:r>
      <w:r>
        <w:rPr>
          <w:rFonts w:ascii="Times New Roman" w:hAnsi="Times New Roman"/>
          <w:color w:val="000000"/>
          <w:sz w:val="24"/>
          <w:szCs w:val="24"/>
        </w:rPr>
        <w:t>расчетно-графическ</w:t>
      </w:r>
      <w:r w:rsidRPr="006B64FB">
        <w:rPr>
          <w:rFonts w:ascii="Times New Roman" w:hAnsi="Times New Roman"/>
          <w:color w:val="000000"/>
          <w:sz w:val="24"/>
          <w:szCs w:val="24"/>
        </w:rPr>
        <w:t>ую</w:t>
      </w:r>
      <w:r>
        <w:rPr>
          <w:rFonts w:ascii="Times New Roman" w:hAnsi="Times New Roman"/>
          <w:color w:val="000000"/>
          <w:sz w:val="24"/>
          <w:szCs w:val="24"/>
        </w:rPr>
        <w:t xml:space="preserve"> работу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в соответствии с предъявляемыми требованиями, в которо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06CC1B8E" w14:textId="77777777" w:rsidR="00306872" w:rsidRPr="006B64FB" w:rsidRDefault="00306872" w:rsidP="003068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ставится за </w:t>
      </w:r>
      <w:r>
        <w:rPr>
          <w:rFonts w:ascii="Times New Roman" w:hAnsi="Times New Roman"/>
          <w:color w:val="000000"/>
          <w:sz w:val="24"/>
          <w:szCs w:val="24"/>
        </w:rPr>
        <w:t>расчетно-графическ</w:t>
      </w:r>
      <w:r w:rsidRPr="006B64FB">
        <w:rPr>
          <w:rFonts w:ascii="Times New Roman" w:hAnsi="Times New Roman"/>
          <w:color w:val="000000"/>
          <w:sz w:val="24"/>
          <w:szCs w:val="24"/>
        </w:rPr>
        <w:t>ую работу, в которо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5F49D800" w14:textId="77777777" w:rsidR="00306872" w:rsidRPr="006B64FB" w:rsidRDefault="00306872" w:rsidP="003068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2EF0586D" w14:textId="77777777" w:rsidR="00306872" w:rsidRPr="006B64FB" w:rsidRDefault="00306872" w:rsidP="003068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проектирования и математического моделирования узлов и агрегатов тепловоза; незнание анализа показателей. </w:t>
      </w:r>
    </w:p>
    <w:p w14:paraId="557D0F62" w14:textId="77777777" w:rsidR="00306872" w:rsidRPr="00F72FAE" w:rsidRDefault="00306872" w:rsidP="003068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39C40EE0" w14:textId="77777777" w:rsidR="004C467E" w:rsidRDefault="004C467E" w:rsidP="00F8640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17B6CE9" w14:textId="094987FA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center"/>
        <w:rPr>
          <w:rFonts w:ascii="Times New Roman" w:hAnsi="Times New Roman"/>
          <w:b/>
          <w:bCs/>
          <w:sz w:val="24"/>
          <w:szCs w:val="24"/>
        </w:rPr>
      </w:pPr>
      <w:r w:rsidRPr="004E596C">
        <w:rPr>
          <w:rFonts w:ascii="Times New Roman" w:hAnsi="Times New Roman"/>
          <w:b/>
          <w:bCs/>
          <w:sz w:val="24"/>
          <w:szCs w:val="24"/>
        </w:rPr>
        <w:t xml:space="preserve">Критерии формирования оценок по </w:t>
      </w:r>
      <w:r w:rsidR="007B1CB2">
        <w:rPr>
          <w:rFonts w:ascii="Times New Roman" w:hAnsi="Times New Roman"/>
          <w:b/>
          <w:bCs/>
          <w:sz w:val="24"/>
          <w:szCs w:val="24"/>
        </w:rPr>
        <w:t>зачет</w:t>
      </w:r>
      <w:r w:rsidRPr="004E596C">
        <w:rPr>
          <w:rFonts w:ascii="Times New Roman" w:hAnsi="Times New Roman"/>
          <w:b/>
          <w:bCs/>
          <w:sz w:val="24"/>
          <w:szCs w:val="24"/>
        </w:rPr>
        <w:t>у</w:t>
      </w:r>
      <w:r w:rsidR="00ED3D6A">
        <w:rPr>
          <w:rFonts w:ascii="Times New Roman" w:hAnsi="Times New Roman"/>
          <w:b/>
          <w:bCs/>
          <w:sz w:val="24"/>
          <w:szCs w:val="24"/>
        </w:rPr>
        <w:t xml:space="preserve"> с оценкой</w:t>
      </w:r>
    </w:p>
    <w:p w14:paraId="670DEFB3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   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1CB183B1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  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</w:t>
      </w:r>
      <w:r w:rsidR="00473E2C">
        <w:rPr>
          <w:rFonts w:ascii="Times New Roman" w:hAnsi="Times New Roman"/>
          <w:bCs/>
          <w:sz w:val="24"/>
          <w:szCs w:val="24"/>
        </w:rPr>
        <w:t>,</w:t>
      </w:r>
      <w:r w:rsidRPr="004E596C">
        <w:rPr>
          <w:rFonts w:ascii="Times New Roman" w:hAnsi="Times New Roman"/>
          <w:bCs/>
          <w:sz w:val="24"/>
          <w:szCs w:val="24"/>
        </w:rPr>
        <w:t xml:space="preserve"> </w:t>
      </w:r>
      <w:r w:rsidRPr="004E596C">
        <w:rPr>
          <w:rFonts w:ascii="Times New Roman" w:hAnsi="Times New Roman"/>
          <w:bCs/>
          <w:sz w:val="24"/>
          <w:szCs w:val="24"/>
        </w:rPr>
        <w:lastRenderedPageBreak/>
        <w:t xml:space="preserve">данная оценка выставляется за правильный, но недостаточно полный ответ.    </w:t>
      </w:r>
    </w:p>
    <w:p w14:paraId="6115D2B9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73956C66" w14:textId="2A01DDDD" w:rsidR="009E1016" w:rsidRPr="006D085F" w:rsidRDefault="00F86402" w:rsidP="006D085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9E1016" w:rsidRPr="006D085F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BF66B" w14:textId="77777777" w:rsidR="000D1E76" w:rsidRDefault="000D1E76" w:rsidP="00EE3C25">
      <w:pPr>
        <w:spacing w:after="0" w:line="240" w:lineRule="auto"/>
      </w:pPr>
      <w:r>
        <w:separator/>
      </w:r>
    </w:p>
  </w:endnote>
  <w:endnote w:type="continuationSeparator" w:id="0">
    <w:p w14:paraId="57F60F24" w14:textId="77777777" w:rsidR="000D1E76" w:rsidRDefault="000D1E76" w:rsidP="00EE3C25">
      <w:pPr>
        <w:spacing w:after="0" w:line="240" w:lineRule="auto"/>
      </w:pPr>
      <w:r>
        <w:continuationSeparator/>
      </w:r>
    </w:p>
  </w:endnote>
  <w:endnote w:type="continuationNotice" w:id="1">
    <w:p w14:paraId="101B581E" w14:textId="77777777" w:rsidR="000D1E76" w:rsidRDefault="000D1E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AE70B" w14:textId="77777777" w:rsidR="000D1E76" w:rsidRDefault="000D1E76" w:rsidP="00EE3C25">
      <w:pPr>
        <w:spacing w:after="0" w:line="240" w:lineRule="auto"/>
      </w:pPr>
      <w:r>
        <w:separator/>
      </w:r>
    </w:p>
  </w:footnote>
  <w:footnote w:type="continuationSeparator" w:id="0">
    <w:p w14:paraId="2FF4BD87" w14:textId="77777777" w:rsidR="000D1E76" w:rsidRDefault="000D1E76" w:rsidP="00EE3C25">
      <w:pPr>
        <w:spacing w:after="0" w:line="240" w:lineRule="auto"/>
      </w:pPr>
      <w:r>
        <w:continuationSeparator/>
      </w:r>
    </w:p>
  </w:footnote>
  <w:footnote w:type="continuationNotice" w:id="1">
    <w:p w14:paraId="359D9E26" w14:textId="77777777" w:rsidR="000D1E76" w:rsidRDefault="000D1E76">
      <w:pPr>
        <w:spacing w:after="0" w:line="240" w:lineRule="auto"/>
      </w:pPr>
    </w:p>
  </w:footnote>
  <w:footnote w:id="2">
    <w:p w14:paraId="4CDE63A5" w14:textId="77777777" w:rsidR="000C4594" w:rsidRPr="00A80977" w:rsidRDefault="000C459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D0013D"/>
    <w:multiLevelType w:val="hybridMultilevel"/>
    <w:tmpl w:val="7EB2E538"/>
    <w:lvl w:ilvl="0" w:tplc="52F28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1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3473FC4"/>
    <w:multiLevelType w:val="hybridMultilevel"/>
    <w:tmpl w:val="E18660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3DE632F"/>
    <w:multiLevelType w:val="hybridMultilevel"/>
    <w:tmpl w:val="7C207B08"/>
    <w:lvl w:ilvl="0" w:tplc="0A1417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FB03EB"/>
    <w:multiLevelType w:val="hybridMultilevel"/>
    <w:tmpl w:val="ECF6567E"/>
    <w:lvl w:ilvl="0" w:tplc="0419000F">
      <w:start w:val="1"/>
      <w:numFmt w:val="decimal"/>
      <w:lvlText w:val="%1.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1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2" w15:restartNumberingAfterBreak="0">
    <w:nsid w:val="45133E21"/>
    <w:multiLevelType w:val="hybridMultilevel"/>
    <w:tmpl w:val="56EE4D40"/>
    <w:lvl w:ilvl="0" w:tplc="15001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394DEC"/>
    <w:multiLevelType w:val="hybridMultilevel"/>
    <w:tmpl w:val="66B00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6D1F68"/>
    <w:multiLevelType w:val="hybridMultilevel"/>
    <w:tmpl w:val="43AA4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472CBC"/>
    <w:multiLevelType w:val="hybridMultilevel"/>
    <w:tmpl w:val="C75E0B5E"/>
    <w:lvl w:ilvl="0" w:tplc="A73AC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7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EA70B8"/>
    <w:multiLevelType w:val="hybridMultilevel"/>
    <w:tmpl w:val="3C38B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726262"/>
    <w:multiLevelType w:val="hybridMultilevel"/>
    <w:tmpl w:val="8772AD98"/>
    <w:lvl w:ilvl="0" w:tplc="34F86A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39"/>
  </w:num>
  <w:num w:numId="4">
    <w:abstractNumId w:val="28"/>
  </w:num>
  <w:num w:numId="5">
    <w:abstractNumId w:val="19"/>
  </w:num>
  <w:num w:numId="6">
    <w:abstractNumId w:val="32"/>
  </w:num>
  <w:num w:numId="7">
    <w:abstractNumId w:val="8"/>
  </w:num>
  <w:num w:numId="8">
    <w:abstractNumId w:val="29"/>
  </w:num>
  <w:num w:numId="9">
    <w:abstractNumId w:val="18"/>
  </w:num>
  <w:num w:numId="10">
    <w:abstractNumId w:val="33"/>
  </w:num>
  <w:num w:numId="11">
    <w:abstractNumId w:val="35"/>
  </w:num>
  <w:num w:numId="12">
    <w:abstractNumId w:val="17"/>
  </w:num>
  <w:num w:numId="13">
    <w:abstractNumId w:val="34"/>
  </w:num>
  <w:num w:numId="14">
    <w:abstractNumId w:val="37"/>
  </w:num>
  <w:num w:numId="15">
    <w:abstractNumId w:val="6"/>
  </w:num>
  <w:num w:numId="16">
    <w:abstractNumId w:val="11"/>
  </w:num>
  <w:num w:numId="17">
    <w:abstractNumId w:val="26"/>
  </w:num>
  <w:num w:numId="18">
    <w:abstractNumId w:val="24"/>
  </w:num>
  <w:num w:numId="19">
    <w:abstractNumId w:val="25"/>
  </w:num>
  <w:num w:numId="20">
    <w:abstractNumId w:val="27"/>
  </w:num>
  <w:num w:numId="21">
    <w:abstractNumId w:val="16"/>
  </w:num>
  <w:num w:numId="22">
    <w:abstractNumId w:val="15"/>
  </w:num>
  <w:num w:numId="23">
    <w:abstractNumId w:val="3"/>
  </w:num>
  <w:num w:numId="24">
    <w:abstractNumId w:val="36"/>
  </w:num>
  <w:num w:numId="25">
    <w:abstractNumId w:val="21"/>
  </w:num>
  <w:num w:numId="26">
    <w:abstractNumId w:val="10"/>
  </w:num>
  <w:num w:numId="27">
    <w:abstractNumId w:val="4"/>
  </w:num>
  <w:num w:numId="28">
    <w:abstractNumId w:val="14"/>
  </w:num>
  <w:num w:numId="29">
    <w:abstractNumId w:val="1"/>
  </w:num>
  <w:num w:numId="30">
    <w:abstractNumId w:val="2"/>
  </w:num>
  <w:num w:numId="31">
    <w:abstractNumId w:val="38"/>
  </w:num>
  <w:num w:numId="32">
    <w:abstractNumId w:val="23"/>
  </w:num>
  <w:num w:numId="33">
    <w:abstractNumId w:val="9"/>
  </w:num>
  <w:num w:numId="34">
    <w:abstractNumId w:val="22"/>
  </w:num>
  <w:num w:numId="35">
    <w:abstractNumId w:val="40"/>
  </w:num>
  <w:num w:numId="36">
    <w:abstractNumId w:val="12"/>
  </w:num>
  <w:num w:numId="37">
    <w:abstractNumId w:val="20"/>
  </w:num>
  <w:num w:numId="38">
    <w:abstractNumId w:val="13"/>
  </w:num>
  <w:num w:numId="39">
    <w:abstractNumId w:val="31"/>
  </w:num>
  <w:num w:numId="40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23C3"/>
    <w:rsid w:val="00026163"/>
    <w:rsid w:val="000327BD"/>
    <w:rsid w:val="00033AE0"/>
    <w:rsid w:val="00036BB0"/>
    <w:rsid w:val="00050AE8"/>
    <w:rsid w:val="00055E3E"/>
    <w:rsid w:val="00063553"/>
    <w:rsid w:val="00065327"/>
    <w:rsid w:val="0006691F"/>
    <w:rsid w:val="00066AE2"/>
    <w:rsid w:val="00070E92"/>
    <w:rsid w:val="00071D83"/>
    <w:rsid w:val="00080073"/>
    <w:rsid w:val="00082FF8"/>
    <w:rsid w:val="00086B98"/>
    <w:rsid w:val="00091C47"/>
    <w:rsid w:val="0009397A"/>
    <w:rsid w:val="00094DA5"/>
    <w:rsid w:val="000A5903"/>
    <w:rsid w:val="000A5D2F"/>
    <w:rsid w:val="000A73E2"/>
    <w:rsid w:val="000B1C71"/>
    <w:rsid w:val="000C0257"/>
    <w:rsid w:val="000C4594"/>
    <w:rsid w:val="000D1E76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7209"/>
    <w:rsid w:val="0024041C"/>
    <w:rsid w:val="002429A4"/>
    <w:rsid w:val="002474F3"/>
    <w:rsid w:val="00247500"/>
    <w:rsid w:val="00254526"/>
    <w:rsid w:val="0025701F"/>
    <w:rsid w:val="00257136"/>
    <w:rsid w:val="002578BA"/>
    <w:rsid w:val="0026352D"/>
    <w:rsid w:val="00264474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26F0"/>
    <w:rsid w:val="00303C6B"/>
    <w:rsid w:val="00306872"/>
    <w:rsid w:val="00306FC3"/>
    <w:rsid w:val="00307025"/>
    <w:rsid w:val="00307EE5"/>
    <w:rsid w:val="00315440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6F49"/>
    <w:rsid w:val="003874C2"/>
    <w:rsid w:val="00387823"/>
    <w:rsid w:val="003A00D2"/>
    <w:rsid w:val="003A417D"/>
    <w:rsid w:val="003A5ED2"/>
    <w:rsid w:val="003B00CE"/>
    <w:rsid w:val="003B110B"/>
    <w:rsid w:val="003D247F"/>
    <w:rsid w:val="003F4566"/>
    <w:rsid w:val="003F79CB"/>
    <w:rsid w:val="003F7D8A"/>
    <w:rsid w:val="00400BCD"/>
    <w:rsid w:val="004044F0"/>
    <w:rsid w:val="00404752"/>
    <w:rsid w:val="00411921"/>
    <w:rsid w:val="00415A3E"/>
    <w:rsid w:val="00416266"/>
    <w:rsid w:val="00423226"/>
    <w:rsid w:val="004244A7"/>
    <w:rsid w:val="004343CD"/>
    <w:rsid w:val="00434910"/>
    <w:rsid w:val="00436935"/>
    <w:rsid w:val="00445513"/>
    <w:rsid w:val="004521FE"/>
    <w:rsid w:val="004535FB"/>
    <w:rsid w:val="0045692D"/>
    <w:rsid w:val="004577F0"/>
    <w:rsid w:val="00461EFC"/>
    <w:rsid w:val="00471019"/>
    <w:rsid w:val="00473BDF"/>
    <w:rsid w:val="00473E2C"/>
    <w:rsid w:val="0047463C"/>
    <w:rsid w:val="0047599B"/>
    <w:rsid w:val="004765F4"/>
    <w:rsid w:val="00481535"/>
    <w:rsid w:val="00487108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1062"/>
    <w:rsid w:val="0053335C"/>
    <w:rsid w:val="00544B2D"/>
    <w:rsid w:val="00546A23"/>
    <w:rsid w:val="005567EB"/>
    <w:rsid w:val="00556FA4"/>
    <w:rsid w:val="00560597"/>
    <w:rsid w:val="00565044"/>
    <w:rsid w:val="00566887"/>
    <w:rsid w:val="00567DFC"/>
    <w:rsid w:val="00576009"/>
    <w:rsid w:val="00580FBA"/>
    <w:rsid w:val="00583B99"/>
    <w:rsid w:val="00595476"/>
    <w:rsid w:val="00595E13"/>
    <w:rsid w:val="005970E4"/>
    <w:rsid w:val="005A5624"/>
    <w:rsid w:val="005A5D95"/>
    <w:rsid w:val="005B17A3"/>
    <w:rsid w:val="005B2CE6"/>
    <w:rsid w:val="005B2E48"/>
    <w:rsid w:val="005C143D"/>
    <w:rsid w:val="005D0104"/>
    <w:rsid w:val="005D21C0"/>
    <w:rsid w:val="005E6CF1"/>
    <w:rsid w:val="005F17C8"/>
    <w:rsid w:val="005F2A8E"/>
    <w:rsid w:val="005F54D0"/>
    <w:rsid w:val="005F58CA"/>
    <w:rsid w:val="005F7E62"/>
    <w:rsid w:val="0060281C"/>
    <w:rsid w:val="00605416"/>
    <w:rsid w:val="00624C8E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5EAE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085F"/>
    <w:rsid w:val="006D31B0"/>
    <w:rsid w:val="006D69C3"/>
    <w:rsid w:val="006E7601"/>
    <w:rsid w:val="006F60A2"/>
    <w:rsid w:val="006F62B0"/>
    <w:rsid w:val="00707255"/>
    <w:rsid w:val="00707A71"/>
    <w:rsid w:val="00715F1D"/>
    <w:rsid w:val="00717AE0"/>
    <w:rsid w:val="007340D3"/>
    <w:rsid w:val="00734914"/>
    <w:rsid w:val="007419C7"/>
    <w:rsid w:val="00742D94"/>
    <w:rsid w:val="0075002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1CB2"/>
    <w:rsid w:val="007B3908"/>
    <w:rsid w:val="007B6D87"/>
    <w:rsid w:val="007C50F6"/>
    <w:rsid w:val="007D006C"/>
    <w:rsid w:val="007D68E0"/>
    <w:rsid w:val="007E1A27"/>
    <w:rsid w:val="007F5391"/>
    <w:rsid w:val="007F5768"/>
    <w:rsid w:val="007F7B6B"/>
    <w:rsid w:val="00801158"/>
    <w:rsid w:val="0080343E"/>
    <w:rsid w:val="00803C44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76DF8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218C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2849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1C25"/>
    <w:rsid w:val="00A30F9C"/>
    <w:rsid w:val="00A3570A"/>
    <w:rsid w:val="00A3770A"/>
    <w:rsid w:val="00A441EE"/>
    <w:rsid w:val="00A4762E"/>
    <w:rsid w:val="00A47CE2"/>
    <w:rsid w:val="00A504A2"/>
    <w:rsid w:val="00A52054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1141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44E93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03D1"/>
    <w:rsid w:val="00BA124B"/>
    <w:rsid w:val="00BC0C33"/>
    <w:rsid w:val="00BC290F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1FF6"/>
    <w:rsid w:val="00C94EE5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5F6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A7B3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77A58"/>
    <w:rsid w:val="00E8024E"/>
    <w:rsid w:val="00E802D4"/>
    <w:rsid w:val="00E873E8"/>
    <w:rsid w:val="00E87C00"/>
    <w:rsid w:val="00E926BB"/>
    <w:rsid w:val="00E9423C"/>
    <w:rsid w:val="00EA0440"/>
    <w:rsid w:val="00EA146A"/>
    <w:rsid w:val="00EB53E1"/>
    <w:rsid w:val="00EC0A9F"/>
    <w:rsid w:val="00EC2DE1"/>
    <w:rsid w:val="00ED3D6A"/>
    <w:rsid w:val="00ED7D18"/>
    <w:rsid w:val="00ED7E38"/>
    <w:rsid w:val="00EE3C25"/>
    <w:rsid w:val="00EE4597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04D3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1CA1B"/>
  <w15:docId w15:val="{7D7AD419-5584-403F-BECF-74E46387C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5450B4-2925-4546-8BFC-F07591A395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11</Pages>
  <Words>3456</Words>
  <Characters>19704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Ulyana S</cp:lastModifiedBy>
  <cp:revision>9</cp:revision>
  <cp:lastPrinted>2021-02-16T04:52:00Z</cp:lastPrinted>
  <dcterms:created xsi:type="dcterms:W3CDTF">2021-04-04T08:27:00Z</dcterms:created>
  <dcterms:modified xsi:type="dcterms:W3CDTF">2025-03-09T13:10:00Z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